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8EABD3" w14:textId="77777777" w:rsidR="00DA28D5" w:rsidRDefault="00DA28D5">
      <w:pPr>
        <w:tabs>
          <w:tab w:val="left" w:pos="567"/>
        </w:tabs>
        <w:spacing w:after="60" w:line="288" w:lineRule="auto"/>
        <w:ind w:left="4248"/>
        <w:jc w:val="both"/>
        <w:rPr>
          <w:rFonts w:ascii="Arial" w:hAnsi="Arial" w:cs="Arial"/>
          <w:sz w:val="18"/>
          <w:szCs w:val="18"/>
        </w:rPr>
      </w:pPr>
    </w:p>
    <w:p w14:paraId="4D6274B9" w14:textId="1C3EA6FB" w:rsidR="00DC4710" w:rsidRDefault="00A03C4A" w:rsidP="00DC4710">
      <w:pPr>
        <w:jc w:val="right"/>
        <w:rPr>
          <w:rFonts w:ascii="Arial" w:hAnsi="Arial" w:cs="Arial"/>
          <w:b/>
          <w:bCs/>
          <w:iCs/>
          <w:sz w:val="28"/>
          <w:szCs w:val="28"/>
        </w:rPr>
      </w:pPr>
      <w:r w:rsidRPr="00A03C4A">
        <w:rPr>
          <w:rFonts w:ascii="Arial" w:hAnsi="Arial" w:cs="Arial"/>
          <w:b/>
          <w:bCs/>
          <w:iCs/>
          <w:sz w:val="22"/>
          <w:szCs w:val="22"/>
        </w:rPr>
        <w:t xml:space="preserve">Załącznik nr </w:t>
      </w:r>
      <w:r w:rsidR="0049348E">
        <w:rPr>
          <w:rFonts w:ascii="Arial" w:hAnsi="Arial" w:cs="Arial"/>
          <w:b/>
          <w:bCs/>
          <w:iCs/>
          <w:sz w:val="22"/>
          <w:szCs w:val="22"/>
        </w:rPr>
        <w:t>3</w:t>
      </w:r>
      <w:r w:rsidRPr="00A03C4A">
        <w:rPr>
          <w:rFonts w:ascii="Arial" w:hAnsi="Arial" w:cs="Arial"/>
          <w:b/>
          <w:bCs/>
          <w:iCs/>
          <w:sz w:val="22"/>
          <w:szCs w:val="22"/>
        </w:rPr>
        <w:t xml:space="preserve"> do Zapytania ofertowego nr </w:t>
      </w:r>
      <w:r w:rsidR="00DB479A">
        <w:rPr>
          <w:rFonts w:ascii="Arial" w:hAnsi="Arial" w:cs="Arial"/>
          <w:b/>
          <w:bCs/>
          <w:iCs/>
          <w:color w:val="000000"/>
          <w:sz w:val="22"/>
          <w:szCs w:val="22"/>
        </w:rPr>
        <w:t>PSG/2/001513/26</w:t>
      </w:r>
    </w:p>
    <w:p w14:paraId="5524CA74" w14:textId="77777777" w:rsidR="00C86C8D" w:rsidRDefault="00C86C8D">
      <w:pPr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F779788" w14:textId="77777777" w:rsidR="00DA28D5" w:rsidRDefault="00DA28D5">
      <w:pPr>
        <w:rPr>
          <w:rFonts w:ascii="Arial" w:hAnsi="Arial" w:cs="Arial"/>
          <w:b/>
          <w:bCs/>
          <w:iCs/>
          <w:sz w:val="28"/>
          <w:szCs w:val="28"/>
        </w:rPr>
      </w:pPr>
    </w:p>
    <w:p w14:paraId="29FD42FB" w14:textId="6002B224" w:rsidR="00DA28D5" w:rsidRDefault="00DA28D5">
      <w:pPr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 xml:space="preserve">WYKAZ WYKONANYCH </w:t>
      </w:r>
      <w:r w:rsidR="00D07AE7">
        <w:rPr>
          <w:rFonts w:ascii="Arial" w:hAnsi="Arial" w:cs="Arial"/>
          <w:b/>
          <w:bCs/>
          <w:iCs/>
          <w:sz w:val="22"/>
          <w:szCs w:val="22"/>
        </w:rPr>
        <w:t>ROBÓT</w:t>
      </w:r>
    </w:p>
    <w:p w14:paraId="73FF5359" w14:textId="77777777" w:rsidR="00DA28D5" w:rsidRDefault="00DA28D5">
      <w:pPr>
        <w:rPr>
          <w:bCs/>
          <w:sz w:val="24"/>
          <w:szCs w:val="24"/>
        </w:rPr>
      </w:pPr>
    </w:p>
    <w:tbl>
      <w:tblPr>
        <w:tblW w:w="14235" w:type="dxa"/>
        <w:tblInd w:w="-7" w:type="dxa"/>
        <w:tblLayout w:type="fixed"/>
        <w:tblLook w:val="0000" w:firstRow="0" w:lastRow="0" w:firstColumn="0" w:lastColumn="0" w:noHBand="0" w:noVBand="0"/>
      </w:tblPr>
      <w:tblGrid>
        <w:gridCol w:w="515"/>
        <w:gridCol w:w="3561"/>
        <w:gridCol w:w="2127"/>
        <w:gridCol w:w="2409"/>
        <w:gridCol w:w="2554"/>
        <w:gridCol w:w="3069"/>
      </w:tblGrid>
      <w:tr w:rsidR="00DA28D5" w14:paraId="14459F8D" w14:textId="77777777" w:rsidTr="005115E1">
        <w:trPr>
          <w:cantSplit/>
          <w:trHeight w:val="737"/>
          <w:tblHeader/>
        </w:trPr>
        <w:tc>
          <w:tcPr>
            <w:tcW w:w="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D7811" w14:textId="77777777" w:rsidR="00DA28D5" w:rsidRDefault="00DA28D5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C63EC08" w14:textId="77777777" w:rsidR="00DA28D5" w:rsidRDefault="00DA28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2D02B" w14:textId="77777777" w:rsidR="00DA28D5" w:rsidRDefault="00DA28D5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D8AC41" w14:textId="77777777" w:rsidR="00063CB4" w:rsidRDefault="00063CB4" w:rsidP="00063CB4">
            <w:pPr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Przedmiot zamówienia</w:t>
            </w:r>
          </w:p>
          <w:p w14:paraId="38552104" w14:textId="77777777" w:rsidR="00DA28D5" w:rsidRPr="00660FE8" w:rsidRDefault="00660FE8" w:rsidP="00C41AE6">
            <w:pPr>
              <w:autoSpaceDE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E56957" w:rsidRPr="00660FE8">
              <w:rPr>
                <w:rFonts w:ascii="Arial" w:hAnsi="Arial" w:cs="Arial"/>
                <w:b/>
                <w:bCs/>
                <w:sz w:val="18"/>
                <w:szCs w:val="18"/>
              </w:rPr>
              <w:t>rodzaj i zakres prac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E56957" w:rsidRPr="00660FE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071CB" w14:textId="77777777" w:rsidR="00DA28D5" w:rsidRDefault="00A03C4A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Termin realizacji</w:t>
            </w:r>
            <w:r w:rsidR="00DA28D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7A3C55" w14:textId="77777777" w:rsidR="00DA28D5" w:rsidRDefault="00DA28D5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695C92" w14:textId="77777777" w:rsidR="00DA28D5" w:rsidRDefault="00DA28D5">
            <w:pPr>
              <w:pStyle w:val="Tekstprzypisudolneg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wykonanych prac</w:t>
            </w:r>
          </w:p>
          <w:p w14:paraId="0A114920" w14:textId="77777777" w:rsidR="00DA28D5" w:rsidRDefault="00DA28D5">
            <w:pPr>
              <w:pStyle w:val="Tekstprzypisudolneg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netto PLN</w:t>
            </w:r>
          </w:p>
          <w:p w14:paraId="542EFC4F" w14:textId="77777777" w:rsidR="00DA28D5" w:rsidRDefault="00DA28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23892" w14:textId="77777777" w:rsidR="00DA28D5" w:rsidRDefault="00DA28D5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990F2A8" w14:textId="77777777" w:rsidR="00DA28D5" w:rsidRDefault="00DA28D5">
            <w:pPr>
              <w:pStyle w:val="Tekstprzypisudolneg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 Zleceniodawcy</w:t>
            </w:r>
          </w:p>
          <w:p w14:paraId="78BA0B04" w14:textId="77777777" w:rsidR="00DA28D5" w:rsidRDefault="00DA28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28D5" w14:paraId="201BDAE8" w14:textId="77777777" w:rsidTr="005115E1">
        <w:trPr>
          <w:cantSplit/>
          <w:trHeight w:val="504"/>
          <w:tblHeader/>
        </w:trPr>
        <w:tc>
          <w:tcPr>
            <w:tcW w:w="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6AAE1" w14:textId="77777777" w:rsidR="00DA28D5" w:rsidRDefault="00DA28D5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65E97" w14:textId="77777777" w:rsidR="00DA28D5" w:rsidRDefault="00DA28D5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F7B36D" w14:textId="77777777" w:rsidR="00DA28D5" w:rsidRPr="005115E1" w:rsidRDefault="00DA28D5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5E1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  <w:p w14:paraId="3BAB3E14" w14:textId="77777777" w:rsidR="00DA28D5" w:rsidRPr="005115E1" w:rsidRDefault="00DA28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5E1">
              <w:rPr>
                <w:rFonts w:ascii="Arial" w:hAnsi="Arial" w:cs="Arial"/>
                <w:b/>
                <w:sz w:val="18"/>
                <w:szCs w:val="18"/>
              </w:rPr>
              <w:t>rozpoczęcia</w:t>
            </w:r>
          </w:p>
          <w:p w14:paraId="33796B3E" w14:textId="77777777" w:rsidR="00DA28D5" w:rsidRPr="005115E1" w:rsidRDefault="005115E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5115E1">
              <w:rPr>
                <w:rFonts w:ascii="Arial" w:hAnsi="Arial" w:cs="Arial"/>
                <w:b/>
                <w:i/>
                <w:sz w:val="18"/>
                <w:szCs w:val="18"/>
              </w:rPr>
              <w:t>(dzień/miesiąc/rok)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40B87" w14:textId="77777777" w:rsidR="00DA28D5" w:rsidRPr="005115E1" w:rsidRDefault="00DA28D5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5E1"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  <w:p w14:paraId="200B2A5D" w14:textId="77777777" w:rsidR="00DA28D5" w:rsidRPr="005115E1" w:rsidRDefault="00DA28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5E1">
              <w:rPr>
                <w:rFonts w:ascii="Arial" w:hAnsi="Arial" w:cs="Arial"/>
                <w:b/>
                <w:sz w:val="18"/>
                <w:szCs w:val="18"/>
              </w:rPr>
              <w:t>zakończenia</w:t>
            </w:r>
          </w:p>
          <w:p w14:paraId="6764EFF9" w14:textId="77777777" w:rsidR="00DA28D5" w:rsidRPr="005115E1" w:rsidRDefault="005115E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5115E1">
              <w:rPr>
                <w:rFonts w:ascii="Arial" w:hAnsi="Arial" w:cs="Arial"/>
                <w:b/>
                <w:i/>
                <w:sz w:val="18"/>
                <w:szCs w:val="18"/>
              </w:rPr>
              <w:t>(dzień/miesiąc/rok)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71A85" w14:textId="77777777" w:rsidR="00DA28D5" w:rsidRDefault="00DA28D5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12BD7" w14:textId="77777777" w:rsidR="00DA28D5" w:rsidRDefault="00DA28D5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A28D5" w14:paraId="61C21E71" w14:textId="77777777" w:rsidTr="005115E1">
        <w:trPr>
          <w:trHeight w:val="80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9BD3C" w14:textId="77777777" w:rsidR="00DA28D5" w:rsidRDefault="00DA28D5" w:rsidP="008F7718">
            <w:pPr>
              <w:snapToGrid w:val="0"/>
              <w:spacing w:before="120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DA785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09BC4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4912F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28FF8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9D30C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28D5" w14:paraId="29A176E4" w14:textId="77777777" w:rsidTr="005115E1">
        <w:trPr>
          <w:trHeight w:val="80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BFE5" w14:textId="77777777" w:rsidR="00DA28D5" w:rsidRDefault="00DA28D5" w:rsidP="008F7718">
            <w:pPr>
              <w:snapToGrid w:val="0"/>
              <w:spacing w:before="120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CB524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E1726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AC3F3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C357D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CF21F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28D5" w14:paraId="2C2A6627" w14:textId="77777777" w:rsidTr="005115E1">
        <w:trPr>
          <w:trHeight w:val="809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AC453" w14:textId="77777777" w:rsidR="00DA28D5" w:rsidRDefault="00DA28D5" w:rsidP="008F7718">
            <w:pPr>
              <w:snapToGrid w:val="0"/>
              <w:spacing w:before="120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A602B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83E6A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F5ED1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570F0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A6827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28D5" w14:paraId="34D8CCF3" w14:textId="77777777" w:rsidTr="005115E1">
        <w:trPr>
          <w:trHeight w:val="883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DB2AB" w14:textId="77777777" w:rsidR="00DA28D5" w:rsidRDefault="00DA28D5" w:rsidP="009B5AA1">
            <w:pPr>
              <w:snapToGrid w:val="0"/>
              <w:spacing w:before="120"/>
              <w:ind w:left="360" w:right="-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C356B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A27E9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9C78C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91EA6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9A983" w14:textId="77777777" w:rsidR="00DA28D5" w:rsidRDefault="00DA28D5">
            <w:pPr>
              <w:snapToGrid w:val="0"/>
              <w:spacing w:before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C3B4F41" w14:textId="77777777" w:rsidR="00A03C4A" w:rsidRDefault="00A03C4A" w:rsidP="00054DCD">
      <w:pPr>
        <w:suppressAutoHyphens w:val="0"/>
        <w:spacing w:line="288" w:lineRule="auto"/>
        <w:jc w:val="both"/>
        <w:rPr>
          <w:rFonts w:ascii="Arial" w:hAnsi="Arial" w:cs="Arial"/>
          <w:b/>
          <w:i/>
        </w:rPr>
      </w:pPr>
    </w:p>
    <w:p w14:paraId="0A5C6DAC" w14:textId="1D503E91" w:rsidR="00A03C4A" w:rsidRPr="00BE394A" w:rsidRDefault="00A03C4A" w:rsidP="00A03C4A">
      <w:pPr>
        <w:tabs>
          <w:tab w:val="left" w:pos="567"/>
        </w:tabs>
        <w:spacing w:after="60" w:line="288" w:lineRule="auto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bookmarkStart w:id="0" w:name="_Hlk224629057"/>
      <w:r w:rsidRPr="00E86950">
        <w:rPr>
          <w:rFonts w:ascii="Arial" w:hAnsi="Arial" w:cs="Arial"/>
          <w:b/>
          <w:bCs/>
          <w:i/>
          <w:iCs/>
          <w:sz w:val="18"/>
          <w:szCs w:val="18"/>
        </w:rPr>
        <w:t>Do wykazu należy załączyć referencje</w:t>
      </w:r>
      <w:bookmarkEnd w:id="0"/>
      <w:r w:rsidR="000E44C9">
        <w:rPr>
          <w:rFonts w:ascii="Arial" w:hAnsi="Arial" w:cs="Arial"/>
          <w:b/>
          <w:bCs/>
          <w:i/>
          <w:iCs/>
          <w:sz w:val="18"/>
          <w:szCs w:val="18"/>
        </w:rPr>
        <w:t>.</w:t>
      </w:r>
    </w:p>
    <w:p w14:paraId="16E8191B" w14:textId="77777777" w:rsidR="00A03C4A" w:rsidRDefault="00A03C4A" w:rsidP="00A03C4A">
      <w:pPr>
        <w:pStyle w:val="Zwykytekst"/>
        <w:ind w:firstLine="708"/>
        <w:rPr>
          <w:rFonts w:ascii="Arial" w:hAnsi="Arial" w:cs="Arial"/>
          <w:sz w:val="18"/>
        </w:rPr>
      </w:pPr>
    </w:p>
    <w:p w14:paraId="6117EE6F" w14:textId="77777777" w:rsidR="00A03C4A" w:rsidRDefault="00A03C4A" w:rsidP="00A03C4A">
      <w:pPr>
        <w:pStyle w:val="Zwykytekst"/>
        <w:ind w:firstLine="708"/>
        <w:rPr>
          <w:rFonts w:ascii="Arial" w:hAnsi="Arial" w:cs="Arial"/>
          <w:sz w:val="18"/>
        </w:rPr>
      </w:pPr>
    </w:p>
    <w:p w14:paraId="6E22F90E" w14:textId="77777777" w:rsidR="00A03C4A" w:rsidRPr="00E12B8E" w:rsidRDefault="00A03C4A" w:rsidP="00A03C4A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4EB97B08" w14:textId="77777777" w:rsidR="00A03C4A" w:rsidRPr="00E12B8E" w:rsidRDefault="00A03C4A" w:rsidP="00A03C4A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 xml:space="preserve">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3CB1BFF1" w14:textId="77777777" w:rsidR="00A03C4A" w:rsidRPr="00E86950" w:rsidRDefault="00A03C4A" w:rsidP="00A03C4A">
      <w:pPr>
        <w:ind w:left="8496" w:firstLine="708"/>
        <w:jc w:val="both"/>
        <w:rPr>
          <w:rFonts w:ascii="Arial" w:hAnsi="Arial" w:cs="Arial"/>
          <w:sz w:val="16"/>
          <w:szCs w:val="16"/>
        </w:rPr>
      </w:pPr>
      <w:r w:rsidRPr="00E86950">
        <w:rPr>
          <w:rFonts w:ascii="Arial" w:hAnsi="Arial" w:cs="Arial"/>
          <w:i/>
          <w:sz w:val="16"/>
          <w:szCs w:val="16"/>
        </w:rPr>
        <w:t>(osoby upoważnionej do składania oświadczeń woli)</w:t>
      </w:r>
    </w:p>
    <w:p w14:paraId="0A1D58D2" w14:textId="77777777" w:rsidR="009A7281" w:rsidRPr="009A7281" w:rsidRDefault="009A7281" w:rsidP="00A03C4A">
      <w:pPr>
        <w:suppressAutoHyphens w:val="0"/>
        <w:spacing w:line="288" w:lineRule="auto"/>
        <w:jc w:val="both"/>
        <w:rPr>
          <w:rFonts w:ascii="Arial" w:hAnsi="Arial" w:cs="Arial"/>
          <w:sz w:val="18"/>
          <w:szCs w:val="18"/>
          <w:lang w:eastAsia="pl-PL"/>
        </w:rPr>
      </w:pPr>
    </w:p>
    <w:sectPr w:rsidR="009A7281" w:rsidRPr="009A72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7B1C" w14:textId="77777777" w:rsidR="009077CF" w:rsidRDefault="009077CF" w:rsidP="00660FE8">
      <w:r>
        <w:separator/>
      </w:r>
    </w:p>
  </w:endnote>
  <w:endnote w:type="continuationSeparator" w:id="0">
    <w:p w14:paraId="2A8AC19E" w14:textId="77777777" w:rsidR="009077CF" w:rsidRDefault="009077CF" w:rsidP="00660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88579" w14:textId="77777777" w:rsidR="009077CF" w:rsidRDefault="009077CF" w:rsidP="00660FE8">
      <w:r>
        <w:separator/>
      </w:r>
    </w:p>
  </w:footnote>
  <w:footnote w:type="continuationSeparator" w:id="0">
    <w:p w14:paraId="430DE8E8" w14:textId="77777777" w:rsidR="009077CF" w:rsidRDefault="009077CF" w:rsidP="00660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5206C7"/>
    <w:multiLevelType w:val="hybridMultilevel"/>
    <w:tmpl w:val="9C80655C"/>
    <w:lvl w:ilvl="0" w:tplc="05E44E42">
      <w:start w:val="1"/>
      <w:numFmt w:val="lowerLetter"/>
      <w:lvlText w:val="%1)"/>
      <w:lvlJc w:val="left"/>
      <w:pPr>
        <w:ind w:left="7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num w:numId="1" w16cid:durableId="254899549">
    <w:abstractNumId w:val="0"/>
  </w:num>
  <w:num w:numId="2" w16cid:durableId="930895145">
    <w:abstractNumId w:val="1"/>
  </w:num>
  <w:num w:numId="3" w16cid:durableId="1163400174">
    <w:abstractNumId w:val="2"/>
  </w:num>
  <w:num w:numId="4" w16cid:durableId="1324695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2328"/>
    <w:rsid w:val="00024816"/>
    <w:rsid w:val="000337D1"/>
    <w:rsid w:val="00047FD6"/>
    <w:rsid w:val="00051051"/>
    <w:rsid w:val="00054DCD"/>
    <w:rsid w:val="00063CB4"/>
    <w:rsid w:val="0008240D"/>
    <w:rsid w:val="000C6C76"/>
    <w:rsid w:val="000E44C9"/>
    <w:rsid w:val="00150006"/>
    <w:rsid w:val="001513CA"/>
    <w:rsid w:val="00186B28"/>
    <w:rsid w:val="001908D2"/>
    <w:rsid w:val="001A6271"/>
    <w:rsid w:val="001A74ED"/>
    <w:rsid w:val="001F3C46"/>
    <w:rsid w:val="00216250"/>
    <w:rsid w:val="00231045"/>
    <w:rsid w:val="00270136"/>
    <w:rsid w:val="0027240D"/>
    <w:rsid w:val="00300AB9"/>
    <w:rsid w:val="00323741"/>
    <w:rsid w:val="00324A1B"/>
    <w:rsid w:val="00357A9D"/>
    <w:rsid w:val="003621E9"/>
    <w:rsid w:val="00364EDC"/>
    <w:rsid w:val="00375F43"/>
    <w:rsid w:val="00380274"/>
    <w:rsid w:val="003A3A2F"/>
    <w:rsid w:val="003D13C4"/>
    <w:rsid w:val="003D4077"/>
    <w:rsid w:val="00412506"/>
    <w:rsid w:val="004449D8"/>
    <w:rsid w:val="00486000"/>
    <w:rsid w:val="0049348E"/>
    <w:rsid w:val="004A62F8"/>
    <w:rsid w:val="004B4315"/>
    <w:rsid w:val="004B483C"/>
    <w:rsid w:val="004B780E"/>
    <w:rsid w:val="004C0307"/>
    <w:rsid w:val="004D330B"/>
    <w:rsid w:val="005115E1"/>
    <w:rsid w:val="00546B78"/>
    <w:rsid w:val="005527FA"/>
    <w:rsid w:val="005644CD"/>
    <w:rsid w:val="005944C6"/>
    <w:rsid w:val="005F7078"/>
    <w:rsid w:val="00604433"/>
    <w:rsid w:val="0060747C"/>
    <w:rsid w:val="0062771A"/>
    <w:rsid w:val="00643DC6"/>
    <w:rsid w:val="00660FE8"/>
    <w:rsid w:val="00667F5B"/>
    <w:rsid w:val="00681290"/>
    <w:rsid w:val="006907C2"/>
    <w:rsid w:val="00693F29"/>
    <w:rsid w:val="00696F37"/>
    <w:rsid w:val="006B6BDD"/>
    <w:rsid w:val="006C44BD"/>
    <w:rsid w:val="006D2647"/>
    <w:rsid w:val="006D717E"/>
    <w:rsid w:val="006E3C71"/>
    <w:rsid w:val="006E5AA1"/>
    <w:rsid w:val="006F6D3E"/>
    <w:rsid w:val="00701ADB"/>
    <w:rsid w:val="00704CFA"/>
    <w:rsid w:val="007103BA"/>
    <w:rsid w:val="00722416"/>
    <w:rsid w:val="0078671A"/>
    <w:rsid w:val="007A33D2"/>
    <w:rsid w:val="007A4C46"/>
    <w:rsid w:val="007E3B15"/>
    <w:rsid w:val="00810B3C"/>
    <w:rsid w:val="00811FAD"/>
    <w:rsid w:val="00813B90"/>
    <w:rsid w:val="008168AC"/>
    <w:rsid w:val="008A4760"/>
    <w:rsid w:val="008F7718"/>
    <w:rsid w:val="009077CF"/>
    <w:rsid w:val="009122D4"/>
    <w:rsid w:val="00913806"/>
    <w:rsid w:val="009143B7"/>
    <w:rsid w:val="009537D6"/>
    <w:rsid w:val="0099457E"/>
    <w:rsid w:val="009A7281"/>
    <w:rsid w:val="009B5AA1"/>
    <w:rsid w:val="009E0763"/>
    <w:rsid w:val="00A03C4A"/>
    <w:rsid w:val="00A15021"/>
    <w:rsid w:val="00A339FE"/>
    <w:rsid w:val="00A36D3F"/>
    <w:rsid w:val="00A578C0"/>
    <w:rsid w:val="00A77635"/>
    <w:rsid w:val="00A82467"/>
    <w:rsid w:val="00A872CD"/>
    <w:rsid w:val="00AF5457"/>
    <w:rsid w:val="00B6748B"/>
    <w:rsid w:val="00BA444A"/>
    <w:rsid w:val="00C0781F"/>
    <w:rsid w:val="00C10FD7"/>
    <w:rsid w:val="00C24FEA"/>
    <w:rsid w:val="00C3044A"/>
    <w:rsid w:val="00C41AE6"/>
    <w:rsid w:val="00C55954"/>
    <w:rsid w:val="00C86C8D"/>
    <w:rsid w:val="00CA3357"/>
    <w:rsid w:val="00CB1782"/>
    <w:rsid w:val="00CD77FF"/>
    <w:rsid w:val="00CF3427"/>
    <w:rsid w:val="00D01EA4"/>
    <w:rsid w:val="00D025A1"/>
    <w:rsid w:val="00D07AE7"/>
    <w:rsid w:val="00D37C8B"/>
    <w:rsid w:val="00D50A14"/>
    <w:rsid w:val="00D764AC"/>
    <w:rsid w:val="00D83873"/>
    <w:rsid w:val="00DA28D5"/>
    <w:rsid w:val="00DB479A"/>
    <w:rsid w:val="00DC4710"/>
    <w:rsid w:val="00DC4AFB"/>
    <w:rsid w:val="00E51BA6"/>
    <w:rsid w:val="00E56957"/>
    <w:rsid w:val="00E86FCD"/>
    <w:rsid w:val="00EA62A7"/>
    <w:rsid w:val="00EE0CBC"/>
    <w:rsid w:val="00EF18EB"/>
    <w:rsid w:val="00F06828"/>
    <w:rsid w:val="00F23D7D"/>
    <w:rsid w:val="00F43EA3"/>
    <w:rsid w:val="00F46815"/>
    <w:rsid w:val="00F57F1D"/>
    <w:rsid w:val="00F607F1"/>
    <w:rsid w:val="00F71BF2"/>
    <w:rsid w:val="00F724A1"/>
    <w:rsid w:val="00F82328"/>
    <w:rsid w:val="00F90C99"/>
    <w:rsid w:val="00FB0335"/>
    <w:rsid w:val="00FB4C61"/>
    <w:rsid w:val="00FB4EA1"/>
    <w:rsid w:val="00FB7C81"/>
    <w:rsid w:val="00FC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E583D"/>
  <w15:chartTrackingRefBased/>
  <w15:docId w15:val="{89F90577-08A0-42E3-8145-197F8D10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24"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4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sz w:val="24"/>
      <w:u w:val="single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rPr>
      <w:b/>
      <w:bCs/>
      <w:sz w:val="28"/>
      <w:szCs w:val="28"/>
    </w:rPr>
  </w:style>
  <w:style w:type="character" w:customStyle="1" w:styleId="TekstprzypisudolnegoZnak">
    <w:name w:val="Tekst przypisu dolnego Znak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rzypisudolnego">
    <w:name w:val="footnote text"/>
    <w:basedOn w:val="Normalny"/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1"/>
    <w:rsid w:val="00A03C4A"/>
    <w:pPr>
      <w:suppressAutoHyphens w:val="0"/>
    </w:pPr>
    <w:rPr>
      <w:rFonts w:ascii="Courier New" w:hAnsi="Courier New"/>
      <w:lang w:eastAsia="pl-PL"/>
    </w:rPr>
  </w:style>
  <w:style w:type="character" w:customStyle="1" w:styleId="ZwykytekstZnak">
    <w:name w:val="Zwykły tekst Znak"/>
    <w:uiPriority w:val="99"/>
    <w:semiHidden/>
    <w:rsid w:val="00A03C4A"/>
    <w:rPr>
      <w:rFonts w:ascii="Courier New" w:hAnsi="Courier New" w:cs="Courier New"/>
      <w:lang w:eastAsia="ar-SA"/>
    </w:rPr>
  </w:style>
  <w:style w:type="character" w:customStyle="1" w:styleId="ZwykytekstZnak1">
    <w:name w:val="Zwykły tekst Znak1"/>
    <w:link w:val="Zwykytekst"/>
    <w:locked/>
    <w:rsid w:val="00A03C4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M.Wasilewska</dc:creator>
  <cp:keywords/>
  <cp:lastModifiedBy>Jędrzejczak-Zamolska Izabela (PSG)</cp:lastModifiedBy>
  <cp:revision>5</cp:revision>
  <cp:lastPrinted>2013-03-06T10:59:00Z</cp:lastPrinted>
  <dcterms:created xsi:type="dcterms:W3CDTF">2026-07-02T05:43:00Z</dcterms:created>
  <dcterms:modified xsi:type="dcterms:W3CDTF">2026-07-02T06:41:00Z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2021-01-28T09:30:56Z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00137455-8853-4787-bda8-38d0e402d562</vt:lpwstr>
  </property>
  <property fmtid="{D5CDD505-2E9C-101B-9397-08002B2CF9AE}" pid="8" name="MSIP_Label_873bfdf7-b3d6-42a7-9f35-f649f45df770_ContentBits">
    <vt:lpwstr>0</vt:lpwstr>
  </property>
</Properties>
</file>